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 xml:space="preserve">ОКУМЕНТАЦИЯ   </w:t>
      </w:r>
      <w:proofErr w:type="gramStart"/>
      <w:r w:rsidR="008F0C5A" w:rsidRPr="00CC1D59">
        <w:rPr>
          <w:b/>
          <w:sz w:val="24"/>
          <w:szCs w:val="24"/>
        </w:rPr>
        <w:t>ПО  ЗАПРОСУ</w:t>
      </w:r>
      <w:proofErr w:type="gramEnd"/>
      <w:r w:rsidR="008F0C5A" w:rsidRPr="00CC1D59">
        <w:rPr>
          <w:b/>
          <w:sz w:val="24"/>
          <w:szCs w:val="24"/>
        </w:rPr>
        <w:t xml:space="preserve">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w:t>
      </w:r>
      <w:proofErr w:type="gramStart"/>
      <w:r w:rsidR="00176A86">
        <w:rPr>
          <w:b/>
          <w:sz w:val="24"/>
          <w:szCs w:val="24"/>
        </w:rPr>
        <w:t>СУРГУТСКАЯ  ГРЭС</w:t>
      </w:r>
      <w:proofErr w:type="gramEnd"/>
      <w:r w:rsidR="00176A86">
        <w:rPr>
          <w:b/>
          <w:sz w:val="24"/>
          <w:szCs w:val="24"/>
        </w:rPr>
        <w:t xml:space="preserve">-2»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EA4C1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EA4C1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EA4C1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EA4C1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EA4C1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EA4C1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EA4C1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EA4C1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EA4C1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EA4C1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EA4C1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EA4C1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7654A2">
        <w:rPr>
          <w:b/>
          <w:sz w:val="24"/>
          <w:szCs w:val="24"/>
        </w:rPr>
        <w:t xml:space="preserve">№ </w:t>
      </w:r>
      <w:r w:rsidR="007654A2" w:rsidRPr="007654A2">
        <w:rPr>
          <w:b/>
          <w:sz w:val="24"/>
          <w:szCs w:val="24"/>
        </w:rPr>
        <w:t>37/17</w:t>
      </w:r>
      <w:r w:rsidR="00F615D3" w:rsidRPr="007654A2">
        <w:rPr>
          <w:b/>
          <w:sz w:val="24"/>
          <w:szCs w:val="24"/>
        </w:rPr>
        <w:t xml:space="preserve"> от </w:t>
      </w:r>
      <w:r w:rsidR="007654A2" w:rsidRPr="007654A2">
        <w:rPr>
          <w:b/>
          <w:sz w:val="24"/>
          <w:szCs w:val="24"/>
        </w:rPr>
        <w:t>26</w:t>
      </w:r>
      <w:r w:rsidR="00F615D3" w:rsidRPr="007654A2">
        <w:rPr>
          <w:b/>
          <w:sz w:val="24"/>
          <w:szCs w:val="24"/>
        </w:rPr>
        <w:t>.</w:t>
      </w:r>
      <w:r w:rsidR="003D1D13" w:rsidRPr="007654A2">
        <w:rPr>
          <w:b/>
          <w:sz w:val="24"/>
          <w:szCs w:val="24"/>
        </w:rPr>
        <w:t>1</w:t>
      </w:r>
      <w:r w:rsidR="007654A2" w:rsidRPr="007654A2">
        <w:rPr>
          <w:b/>
          <w:sz w:val="24"/>
          <w:szCs w:val="24"/>
        </w:rPr>
        <w:t>0</w:t>
      </w:r>
      <w:r w:rsidR="00F615D3" w:rsidRPr="007654A2">
        <w:rPr>
          <w:b/>
          <w:sz w:val="24"/>
          <w:szCs w:val="24"/>
        </w:rPr>
        <w:t>.201</w:t>
      </w:r>
      <w:r w:rsidR="007654A2" w:rsidRPr="007654A2">
        <w:rPr>
          <w:b/>
          <w:sz w:val="24"/>
          <w:szCs w:val="24"/>
        </w:rPr>
        <w:t>7</w:t>
      </w:r>
      <w:r w:rsidR="00F615D3" w:rsidRPr="007654A2">
        <w:rPr>
          <w:b/>
          <w:sz w:val="24"/>
          <w:szCs w:val="24"/>
        </w:rPr>
        <w:t xml:space="preserve"> г</w:t>
      </w:r>
      <w:r w:rsidR="00F615D3" w:rsidRPr="007654A2">
        <w:rPr>
          <w:sz w:val="24"/>
          <w:szCs w:val="24"/>
        </w:rPr>
        <w:t>.</w:t>
      </w:r>
      <w:r w:rsidRPr="007654A2">
        <w:rPr>
          <w:sz w:val="24"/>
          <w:szCs w:val="24"/>
        </w:rPr>
        <w:t xml:space="preserve">, </w:t>
      </w:r>
      <w:r w:rsidRPr="00931376">
        <w:rPr>
          <w:sz w:val="24"/>
          <w:szCs w:val="24"/>
        </w:rPr>
        <w:t xml:space="preserve">в </w:t>
      </w:r>
      <w:r w:rsidRPr="004747FE">
        <w:rPr>
          <w:sz w:val="24"/>
          <w:szCs w:val="24"/>
        </w:rPr>
        <w:t xml:space="preserve">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87235" w:rsidRDefault="00EA7394" w:rsidP="00387235">
            <w:pPr>
              <w:autoSpaceDE w:val="0"/>
              <w:autoSpaceDN w:val="0"/>
              <w:adjustRightInd w:val="0"/>
              <w:spacing w:line="276" w:lineRule="auto"/>
              <w:ind w:right="-72" w:firstLine="0"/>
              <w:jc w:val="left"/>
              <w:rPr>
                <w:bCs/>
                <w:sz w:val="24"/>
                <w:szCs w:val="24"/>
              </w:rPr>
            </w:pPr>
            <w:r w:rsidRPr="004747FE">
              <w:rPr>
                <w:bCs/>
                <w:sz w:val="24"/>
                <w:szCs w:val="24"/>
              </w:rPr>
              <w:t xml:space="preserve">Поставка </w:t>
            </w:r>
            <w:r w:rsidR="00387235">
              <w:rPr>
                <w:bCs/>
                <w:sz w:val="24"/>
                <w:szCs w:val="24"/>
              </w:rPr>
              <w:t xml:space="preserve">инструмента </w:t>
            </w:r>
            <w:proofErr w:type="spellStart"/>
            <w:r w:rsidR="00387235">
              <w:rPr>
                <w:bCs/>
                <w:sz w:val="24"/>
                <w:szCs w:val="24"/>
                <w:lang w:val="en-US"/>
              </w:rPr>
              <w:t>Gedore</w:t>
            </w:r>
            <w:proofErr w:type="spellEnd"/>
            <w:r w:rsidR="00387235" w:rsidRPr="00387235">
              <w:rPr>
                <w:bCs/>
                <w:sz w:val="24"/>
                <w:szCs w:val="24"/>
              </w:rPr>
              <w:t xml:space="preserve"> </w:t>
            </w:r>
            <w:r w:rsidR="00387235">
              <w:rPr>
                <w:bCs/>
                <w:sz w:val="24"/>
                <w:szCs w:val="24"/>
              </w:rPr>
              <w:t>или аналогов</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387235">
              <w:rPr>
                <w:sz w:val="24"/>
                <w:szCs w:val="24"/>
                <w:lang w:eastAsia="en-US"/>
              </w:rPr>
              <w:t>ПАО</w:t>
            </w:r>
            <w:r w:rsidRPr="002C661A">
              <w:rPr>
                <w:sz w:val="24"/>
                <w:szCs w:val="24"/>
                <w:lang w:eastAsia="en-US"/>
              </w:rPr>
              <w:t xml:space="preserve"> «</w:t>
            </w:r>
            <w:proofErr w:type="spellStart"/>
            <w:r w:rsidR="00387235">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387235">
              <w:rPr>
                <w:sz w:val="24"/>
                <w:szCs w:val="24"/>
                <w:lang w:eastAsia="en-US"/>
              </w:rPr>
              <w:t>ПАО</w:t>
            </w:r>
            <w:r w:rsidRPr="000C266C">
              <w:rPr>
                <w:sz w:val="24"/>
                <w:szCs w:val="24"/>
                <w:lang w:eastAsia="en-US"/>
              </w:rPr>
              <w:t xml:space="preserve"> «</w:t>
            </w:r>
            <w:proofErr w:type="spellStart"/>
            <w:r w:rsidR="00387235">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0C266C">
              <w:rPr>
                <w:sz w:val="24"/>
                <w:szCs w:val="24"/>
                <w:lang w:eastAsia="en-US"/>
              </w:rPr>
              <w:t>Иваненко Татьяна Васильевна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344BA6" w:rsidRPr="00344BA6">
              <w:rPr>
                <w:sz w:val="24"/>
                <w:szCs w:val="24"/>
              </w:rPr>
              <w:t>Ivanenko_T@unipro.energy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w:t>
            </w:r>
            <w:proofErr w:type="gramStart"/>
            <w:r w:rsidRPr="004747FE">
              <w:rPr>
                <w:sz w:val="24"/>
                <w:szCs w:val="24"/>
                <w:lang w:eastAsia="en-US"/>
              </w:rPr>
              <w:t xml:space="preserve">телефона:  </w:t>
            </w:r>
            <w:r w:rsidR="00D92B0A" w:rsidRPr="004747FE">
              <w:rPr>
                <w:sz w:val="24"/>
                <w:szCs w:val="24"/>
                <w:lang w:eastAsia="en-US"/>
              </w:rPr>
              <w:t>+</w:t>
            </w:r>
            <w:proofErr w:type="gramEnd"/>
            <w:r w:rsidR="00D92B0A" w:rsidRPr="004747FE">
              <w:rPr>
                <w:sz w:val="24"/>
                <w:szCs w:val="24"/>
                <w:lang w:eastAsia="en-US"/>
              </w:rPr>
              <w:t>7</w:t>
            </w:r>
            <w:r w:rsidR="00D92B0A" w:rsidRPr="004747FE">
              <w:rPr>
                <w:sz w:val="24"/>
                <w:szCs w:val="24"/>
                <w:lang w:val="en-US" w:eastAsia="en-US"/>
              </w:rPr>
              <w:t> </w:t>
            </w:r>
            <w:r w:rsidR="000C266C">
              <w:rPr>
                <w:sz w:val="24"/>
                <w:szCs w:val="24"/>
                <w:lang w:val="en-US" w:eastAsia="en-US"/>
              </w:rPr>
              <w:t>3462 38- 14- 12</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39584E" w:rsidRDefault="00BC5425" w:rsidP="00F3026D">
            <w:pPr>
              <w:tabs>
                <w:tab w:val="left" w:pos="386"/>
              </w:tabs>
              <w:spacing w:line="276" w:lineRule="auto"/>
              <w:ind w:firstLine="0"/>
              <w:jc w:val="left"/>
              <w:rPr>
                <w:spacing w:val="-6"/>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w:t>
            </w:r>
            <w:hyperlink r:id="rId10" w:history="1">
              <w:r w:rsidR="00DB35FB" w:rsidRPr="008A150A">
                <w:rPr>
                  <w:rStyle w:val="af2"/>
                  <w:spacing w:val="-6"/>
                  <w:sz w:val="24"/>
                  <w:szCs w:val="24"/>
                </w:rPr>
                <w:t>http://www.unipro.energy/purchase/announcement/</w:t>
              </w:r>
            </w:hyperlink>
            <w:r w:rsidRPr="004747FE">
              <w:rPr>
                <w:sz w:val="24"/>
                <w:szCs w:val="24"/>
                <w:lang w:eastAsia="en-US"/>
              </w:rPr>
              <w:t>)</w:t>
            </w:r>
          </w:p>
          <w:p w:rsidR="00BC5425" w:rsidRPr="004747FE" w:rsidRDefault="00BC5425" w:rsidP="007654A2">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7654A2" w:rsidRPr="007654A2">
              <w:rPr>
                <w:sz w:val="24"/>
                <w:szCs w:val="24"/>
                <w:lang w:eastAsia="en-US"/>
              </w:rPr>
              <w:t>26.10.2017г.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7654A2"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16:00 час. местного времени Организатора (часовой пояс 3, MSK+2)</w:t>
            </w:r>
            <w:proofErr w:type="gramStart"/>
            <w:r w:rsidR="000A39F7" w:rsidRPr="000A39F7">
              <w:rPr>
                <w:sz w:val="24"/>
                <w:szCs w:val="24"/>
                <w:lang w:eastAsia="en-US"/>
              </w:rPr>
              <w:t xml:space="preserve">   </w:t>
            </w:r>
            <w:r w:rsidR="000A39F7" w:rsidRPr="007654A2">
              <w:rPr>
                <w:sz w:val="24"/>
                <w:szCs w:val="24"/>
                <w:lang w:eastAsia="en-US"/>
              </w:rPr>
              <w:t>«</w:t>
            </w:r>
            <w:proofErr w:type="gramEnd"/>
            <w:r w:rsidR="007654A2" w:rsidRPr="007654A2">
              <w:rPr>
                <w:sz w:val="24"/>
                <w:szCs w:val="24"/>
                <w:lang w:eastAsia="en-US"/>
              </w:rPr>
              <w:t>13</w:t>
            </w:r>
            <w:r w:rsidR="000A39F7" w:rsidRPr="007654A2">
              <w:rPr>
                <w:sz w:val="24"/>
                <w:szCs w:val="24"/>
                <w:lang w:eastAsia="en-US"/>
              </w:rPr>
              <w:t xml:space="preserve">» </w:t>
            </w:r>
            <w:r w:rsidR="007654A2" w:rsidRPr="007654A2">
              <w:rPr>
                <w:sz w:val="24"/>
                <w:szCs w:val="24"/>
                <w:lang w:eastAsia="en-US"/>
              </w:rPr>
              <w:t>ноября</w:t>
            </w:r>
            <w:r w:rsidR="000A39F7" w:rsidRPr="007654A2">
              <w:rPr>
                <w:sz w:val="24"/>
                <w:szCs w:val="24"/>
                <w:lang w:eastAsia="en-US"/>
              </w:rPr>
              <w:t xml:space="preserve"> 201</w:t>
            </w:r>
            <w:r w:rsidR="007654A2" w:rsidRPr="007654A2">
              <w:rPr>
                <w:sz w:val="24"/>
                <w:szCs w:val="24"/>
                <w:lang w:eastAsia="en-US"/>
              </w:rPr>
              <w:t>7</w:t>
            </w:r>
            <w:r w:rsidR="000A39F7" w:rsidRPr="007654A2">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83265D" w:rsidRPr="0083265D" w:rsidRDefault="00BC5425" w:rsidP="0083265D">
            <w:pPr>
              <w:pStyle w:val="EON"/>
              <w:rPr>
                <w:sz w:val="24"/>
                <w:szCs w:val="24"/>
              </w:rPr>
            </w:pPr>
            <w:r w:rsidRPr="004747FE">
              <w:rPr>
                <w:b/>
                <w:sz w:val="24"/>
                <w:szCs w:val="24"/>
              </w:rPr>
              <w:t>Форма подачи Предложения:</w:t>
            </w:r>
            <w:r w:rsidRPr="004747FE">
              <w:rPr>
                <w:sz w:val="24"/>
                <w:szCs w:val="24"/>
              </w:rPr>
              <w:t xml:space="preserve"> </w:t>
            </w:r>
            <w:r w:rsidR="00E5228C">
              <w:rPr>
                <w:sz w:val="24"/>
                <w:szCs w:val="24"/>
              </w:rPr>
              <w:t xml:space="preserve">на бумажном носителе </w:t>
            </w:r>
            <w:r w:rsidR="0083265D" w:rsidRPr="0083265D">
              <w:rPr>
                <w:sz w:val="24"/>
                <w:szCs w:val="24"/>
              </w:rPr>
              <w:t xml:space="preserve">или в электронном виде в доступных для чтения форматах на адрес Surgut_gres-2@unipro.energy, скан. </w:t>
            </w:r>
            <w:proofErr w:type="gramStart"/>
            <w:r w:rsidR="0083265D" w:rsidRPr="0083265D">
              <w:rPr>
                <w:sz w:val="24"/>
                <w:szCs w:val="24"/>
              </w:rPr>
              <w:t>копию  продублировать</w:t>
            </w:r>
            <w:proofErr w:type="gramEnd"/>
            <w:r w:rsidR="0083265D" w:rsidRPr="0083265D">
              <w:rPr>
                <w:sz w:val="24"/>
                <w:szCs w:val="24"/>
              </w:rPr>
              <w:t xml:space="preserve"> на эл. адрес </w:t>
            </w:r>
            <w:proofErr w:type="spellStart"/>
            <w:r w:rsidR="0083265D" w:rsidRPr="0083265D">
              <w:rPr>
                <w:sz w:val="24"/>
                <w:szCs w:val="24"/>
              </w:rPr>
              <w:t>Ivanenko_T@unipro.energy</w:t>
            </w:r>
            <w:proofErr w:type="spellEnd"/>
          </w:p>
          <w:p w:rsidR="000A39F7"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0A39F7" w:rsidRPr="000A39F7">
              <w:rPr>
                <w:sz w:val="24"/>
                <w:szCs w:val="24"/>
                <w:lang w:eastAsia="en-US"/>
              </w:rPr>
              <w:t xml:space="preserve">628406, Российская федерация, Тюменская область, Ханты-Мансийский автономный округ-Югра, город Сургут, улица </w:t>
            </w:r>
            <w:proofErr w:type="spellStart"/>
            <w:r w:rsidR="000A39F7" w:rsidRPr="000A39F7">
              <w:rPr>
                <w:sz w:val="24"/>
                <w:szCs w:val="24"/>
                <w:lang w:eastAsia="en-US"/>
              </w:rPr>
              <w:t>Энергостроителей</w:t>
            </w:r>
            <w:proofErr w:type="spellEnd"/>
            <w:r w:rsidR="000A39F7" w:rsidRPr="000A39F7">
              <w:rPr>
                <w:sz w:val="24"/>
                <w:szCs w:val="24"/>
                <w:lang w:eastAsia="en-US"/>
              </w:rPr>
              <w:t>, д.23, сооружение 34</w:t>
            </w:r>
          </w:p>
          <w:p w:rsidR="00E5228C" w:rsidRPr="000A39F7" w:rsidRDefault="00E5228C" w:rsidP="000A39F7">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proofErr w:type="gramStart"/>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поставки</w:t>
            </w:r>
            <w:proofErr w:type="gramEnd"/>
            <w:r w:rsidRPr="004747FE">
              <w:rPr>
                <w:b/>
                <w:sz w:val="24"/>
                <w:szCs w:val="24"/>
                <w:lang w:eastAsia="en-US"/>
              </w:rPr>
              <w:t xml:space="preserve">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proofErr w:type="gramStart"/>
            <w:r w:rsidR="00664FC7" w:rsidRPr="004747FE">
              <w:rPr>
                <w:sz w:val="24"/>
                <w:szCs w:val="24"/>
              </w:rPr>
              <w:t xml:space="preserve">6 </w:t>
            </w:r>
            <w:r w:rsidRPr="004747FE">
              <w:rPr>
                <w:sz w:val="24"/>
                <w:szCs w:val="24"/>
              </w:rPr>
              <w:t xml:space="preserve"> «</w:t>
            </w:r>
            <w:proofErr w:type="gramEnd"/>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proofErr w:type="gramStart"/>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w:t>
            </w:r>
            <w:proofErr w:type="gramEnd"/>
            <w:r w:rsidR="00EA7394" w:rsidRPr="004747FE">
              <w:rPr>
                <w:b/>
                <w:sz w:val="24"/>
                <w:szCs w:val="24"/>
                <w:lang w:eastAsia="en-US"/>
              </w:rPr>
              <w:t xml:space="preserve">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xml:space="preserve">, </w:t>
            </w:r>
            <w:r w:rsidR="0083265D">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287B1A" w:rsidRDefault="00157FAA" w:rsidP="00157FAA">
            <w:pPr>
              <w:autoSpaceDE w:val="0"/>
              <w:autoSpaceDN w:val="0"/>
              <w:adjustRightInd w:val="0"/>
              <w:spacing w:line="276" w:lineRule="auto"/>
              <w:ind w:firstLine="0"/>
              <w:rPr>
                <w:sz w:val="24"/>
                <w:szCs w:val="24"/>
                <w:lang w:eastAsia="en-US"/>
              </w:rPr>
            </w:pPr>
            <w:proofErr w:type="gramStart"/>
            <w:r w:rsidRPr="00157FAA">
              <w:rPr>
                <w:sz w:val="24"/>
                <w:szCs w:val="24"/>
                <w:lang w:eastAsia="en-US"/>
              </w:rPr>
              <w:t xml:space="preserve">• </w:t>
            </w:r>
            <w:r w:rsidR="00287B1A" w:rsidRPr="00287B1A">
              <w:rPr>
                <w:sz w:val="24"/>
                <w:szCs w:val="24"/>
                <w:lang w:eastAsia="en-US"/>
              </w:rPr>
              <w:t xml:space="preserve"> Автотранспортом</w:t>
            </w:r>
            <w:proofErr w:type="gramEnd"/>
            <w:r w:rsidR="00287B1A" w:rsidRPr="00287B1A">
              <w:rPr>
                <w:sz w:val="24"/>
                <w:szCs w:val="24"/>
                <w:lang w:eastAsia="en-US"/>
              </w:rPr>
              <w:t>: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83265D" w:rsidP="00A56F5E">
            <w:pPr>
              <w:pStyle w:val="afffa"/>
              <w:tabs>
                <w:tab w:val="left" w:pos="0"/>
              </w:tabs>
              <w:spacing w:line="276" w:lineRule="auto"/>
              <w:ind w:left="0" w:right="-11"/>
              <w:contextualSpacing/>
              <w:jc w:val="both"/>
            </w:pPr>
            <w:r>
              <w:t xml:space="preserve">желательные - </w:t>
            </w:r>
            <w:r w:rsidR="0004396A"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83265D" w:rsidRDefault="0083265D" w:rsidP="00F3026D">
            <w:pPr>
              <w:tabs>
                <w:tab w:val="left" w:pos="0"/>
              </w:tabs>
              <w:autoSpaceDE w:val="0"/>
              <w:autoSpaceDN w:val="0"/>
              <w:adjustRightInd w:val="0"/>
              <w:spacing w:line="276" w:lineRule="auto"/>
              <w:ind w:left="540" w:right="-72" w:hanging="540"/>
              <w:jc w:val="left"/>
              <w:rPr>
                <w:sz w:val="24"/>
                <w:szCs w:val="24"/>
                <w:lang w:eastAsia="en-US"/>
              </w:rPr>
            </w:pPr>
            <w:r w:rsidRPr="0083265D">
              <w:rPr>
                <w:sz w:val="24"/>
                <w:szCs w:val="24"/>
              </w:rPr>
              <w:t>1</w:t>
            </w:r>
            <w:r w:rsidR="00A56F5E" w:rsidRPr="0083265D">
              <w:rPr>
                <w:sz w:val="24"/>
                <w:szCs w:val="24"/>
              </w:rPr>
              <w:t xml:space="preserve"> (</w:t>
            </w:r>
            <w:r w:rsidRPr="0083265D">
              <w:rPr>
                <w:sz w:val="24"/>
                <w:szCs w:val="24"/>
              </w:rPr>
              <w:t>один</w:t>
            </w:r>
            <w:r w:rsidR="00A56F5E" w:rsidRPr="0083265D">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w:t>
            </w:r>
            <w:proofErr w:type="gramStart"/>
            <w:r w:rsidR="00664FC7" w:rsidRPr="004747FE">
              <w:rPr>
                <w:sz w:val="24"/>
                <w:szCs w:val="24"/>
              </w:rPr>
              <w:t>Разделом  2</w:t>
            </w:r>
            <w:proofErr w:type="gramEnd"/>
            <w:r w:rsidR="00664FC7" w:rsidRPr="004747FE">
              <w:rPr>
                <w:sz w:val="24"/>
                <w:szCs w:val="24"/>
              </w:rPr>
              <w:t xml:space="preserve">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proofErr w:type="gramStart"/>
            <w:r w:rsidR="00664FC7" w:rsidRPr="004747FE">
              <w:rPr>
                <w:sz w:val="24"/>
                <w:szCs w:val="24"/>
              </w:rPr>
              <w:t xml:space="preserve">6 </w:t>
            </w:r>
            <w:r w:rsidRPr="004747FE">
              <w:rPr>
                <w:sz w:val="24"/>
                <w:szCs w:val="24"/>
              </w:rPr>
              <w:t xml:space="preserve"> «</w:t>
            </w:r>
            <w:proofErr w:type="gramEnd"/>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w:t>
            </w:r>
            <w:proofErr w:type="gramStart"/>
            <w:r w:rsidRPr="004747FE">
              <w:rPr>
                <w:sz w:val="24"/>
                <w:szCs w:val="24"/>
              </w:rPr>
              <w:t xml:space="preserve">чем  </w:t>
            </w:r>
            <w:r w:rsidR="00BE17A8" w:rsidRPr="00BE17A8">
              <w:rPr>
                <w:sz w:val="24"/>
                <w:szCs w:val="24"/>
              </w:rPr>
              <w:t>60</w:t>
            </w:r>
            <w:proofErr w:type="gramEnd"/>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DB35FB" w:rsidRDefault="00B5164E" w:rsidP="00DB35FB">
            <w:pPr>
              <w:pStyle w:val="Times12"/>
              <w:tabs>
                <w:tab w:val="left" w:pos="0"/>
                <w:tab w:val="left" w:pos="1140"/>
              </w:tabs>
              <w:ind w:right="153" w:firstLine="0"/>
              <w:rPr>
                <w:color w:val="000000"/>
                <w:szCs w:val="24"/>
              </w:rPr>
            </w:pPr>
            <w:r>
              <w:rPr>
                <w:color w:val="000000"/>
                <w:szCs w:val="24"/>
              </w:rPr>
              <w:t xml:space="preserve">Оригинал </w:t>
            </w:r>
            <w:r w:rsidR="004747FE" w:rsidRPr="004747FE">
              <w:rPr>
                <w:color w:val="000000"/>
                <w:szCs w:val="24"/>
              </w:rPr>
              <w:t>Предложени</w:t>
            </w:r>
            <w:r>
              <w:rPr>
                <w:color w:val="000000"/>
                <w:szCs w:val="24"/>
              </w:rPr>
              <w:t>я</w:t>
            </w:r>
            <w:r w:rsidR="004747FE" w:rsidRPr="004747FE">
              <w:rPr>
                <w:color w:val="000000"/>
                <w:szCs w:val="24"/>
              </w:rPr>
              <w:t xml:space="preserve"> долж</w:t>
            </w:r>
            <w:r>
              <w:rPr>
                <w:color w:val="000000"/>
                <w:szCs w:val="24"/>
              </w:rPr>
              <w:t>ен</w:t>
            </w:r>
            <w:r w:rsidR="004747FE" w:rsidRPr="004747FE">
              <w:rPr>
                <w:color w:val="000000"/>
                <w:szCs w:val="24"/>
              </w:rPr>
              <w:t xml:space="preserve"> быть подан </w:t>
            </w:r>
            <w:r w:rsidR="00E5228C">
              <w:rPr>
                <w:color w:val="000000"/>
                <w:szCs w:val="24"/>
              </w:rPr>
              <w:t xml:space="preserve">на бумажном носителе </w:t>
            </w:r>
            <w:r w:rsidR="00DB35FB">
              <w:rPr>
                <w:color w:val="000000"/>
                <w:szCs w:val="24"/>
              </w:rPr>
              <w:t xml:space="preserve">по адресу: </w:t>
            </w:r>
          </w:p>
          <w:p w:rsidR="00DB35FB" w:rsidRDefault="00DB35FB" w:rsidP="00DB35FB">
            <w:pPr>
              <w:pStyle w:val="Times12"/>
              <w:tabs>
                <w:tab w:val="left" w:pos="0"/>
                <w:tab w:val="left" w:pos="1140"/>
              </w:tabs>
              <w:ind w:right="153" w:firstLine="0"/>
              <w:rPr>
                <w:color w:val="000000"/>
                <w:szCs w:val="24"/>
              </w:rPr>
            </w:pPr>
            <w:r w:rsidRPr="00464F49">
              <w:rPr>
                <w:color w:val="000000"/>
                <w:szCs w:val="24"/>
              </w:rPr>
              <w:t xml:space="preserve">628406, Российская федерация, Тюменская область, Ханты-Мансийский автономный округ-Югра, город Сургут, улица </w:t>
            </w:r>
            <w:proofErr w:type="spellStart"/>
            <w:r w:rsidRPr="00464F49">
              <w:rPr>
                <w:color w:val="000000"/>
                <w:szCs w:val="24"/>
              </w:rPr>
              <w:t>Энергостроителей</w:t>
            </w:r>
            <w:proofErr w:type="spellEnd"/>
            <w:r w:rsidRPr="00464F49">
              <w:rPr>
                <w:color w:val="000000"/>
                <w:szCs w:val="24"/>
              </w:rPr>
              <w:t>, д.23, сооружение 34</w:t>
            </w:r>
            <w:r>
              <w:rPr>
                <w:color w:val="000000"/>
                <w:szCs w:val="24"/>
              </w:rPr>
              <w:t>.</w:t>
            </w:r>
          </w:p>
          <w:p w:rsidR="006A7181" w:rsidRPr="0083265D" w:rsidRDefault="006A7181" w:rsidP="006A7181">
            <w:pPr>
              <w:pStyle w:val="EON"/>
              <w:rPr>
                <w:sz w:val="24"/>
                <w:szCs w:val="24"/>
              </w:rPr>
            </w:pPr>
            <w:r w:rsidRPr="0083265D">
              <w:rPr>
                <w:sz w:val="24"/>
                <w:szCs w:val="24"/>
              </w:rPr>
              <w:t xml:space="preserve">или в электронном виде в доступных для чтения форматах </w:t>
            </w:r>
            <w:r w:rsidR="00DB35FB" w:rsidRPr="004747FE">
              <w:rPr>
                <w:b/>
                <w:color w:val="000000"/>
                <w:szCs w:val="24"/>
              </w:rPr>
              <w:t>(</w:t>
            </w:r>
            <w:r w:rsidR="00DB35FB" w:rsidRPr="00E940AB">
              <w:rPr>
                <w:b/>
                <w:color w:val="000000"/>
                <w:szCs w:val="24"/>
                <w:u w:val="single"/>
              </w:rPr>
              <w:t xml:space="preserve">в формате </w:t>
            </w:r>
            <w:r w:rsidR="00DB35FB" w:rsidRPr="00E940AB">
              <w:rPr>
                <w:b/>
                <w:color w:val="000000"/>
                <w:szCs w:val="24"/>
                <w:u w:val="single"/>
                <w:lang w:val="en-US"/>
              </w:rPr>
              <w:t>Word</w:t>
            </w:r>
            <w:r w:rsidR="00DB35FB" w:rsidRPr="00E940AB">
              <w:rPr>
                <w:b/>
                <w:color w:val="000000"/>
                <w:szCs w:val="24"/>
                <w:u w:val="single"/>
              </w:rPr>
              <w:t xml:space="preserve"> или </w:t>
            </w:r>
            <w:r w:rsidR="00DB35FB" w:rsidRPr="00E940AB">
              <w:rPr>
                <w:b/>
                <w:color w:val="000000"/>
                <w:szCs w:val="24"/>
                <w:u w:val="single"/>
                <w:lang w:val="en-US"/>
              </w:rPr>
              <w:t>Excel</w:t>
            </w:r>
            <w:r w:rsidR="00DB35FB" w:rsidRPr="004747FE">
              <w:rPr>
                <w:b/>
                <w:color w:val="000000"/>
                <w:szCs w:val="24"/>
              </w:rPr>
              <w:t>)</w:t>
            </w:r>
            <w:r w:rsidR="00DB35FB">
              <w:rPr>
                <w:b/>
                <w:color w:val="000000"/>
                <w:szCs w:val="24"/>
              </w:rPr>
              <w:t xml:space="preserve"> </w:t>
            </w:r>
            <w:r w:rsidRPr="0083265D">
              <w:rPr>
                <w:sz w:val="24"/>
                <w:szCs w:val="24"/>
              </w:rPr>
              <w:t xml:space="preserve">на адрес Surgut_gres-2@unipro.energy, скан. </w:t>
            </w:r>
            <w:proofErr w:type="gramStart"/>
            <w:r w:rsidRPr="0083265D">
              <w:rPr>
                <w:sz w:val="24"/>
                <w:szCs w:val="24"/>
              </w:rPr>
              <w:t>копию  продублировать</w:t>
            </w:r>
            <w:proofErr w:type="gramEnd"/>
            <w:r w:rsidRPr="0083265D">
              <w:rPr>
                <w:sz w:val="24"/>
                <w:szCs w:val="24"/>
              </w:rPr>
              <w:t xml:space="preserve"> на эл. адрес </w:t>
            </w:r>
            <w:proofErr w:type="spellStart"/>
            <w:r w:rsidRPr="0083265D">
              <w:rPr>
                <w:sz w:val="24"/>
                <w:szCs w:val="24"/>
              </w:rPr>
              <w:t>Ivanenko_T@unipro.energy</w:t>
            </w:r>
            <w:proofErr w:type="spellEnd"/>
          </w:p>
          <w:p w:rsidR="00E5228C" w:rsidRDefault="006A7181" w:rsidP="00BA2BA0">
            <w:pPr>
              <w:pStyle w:val="Times12"/>
              <w:tabs>
                <w:tab w:val="left" w:pos="0"/>
                <w:tab w:val="left" w:pos="1140"/>
              </w:tabs>
              <w:ind w:right="153" w:firstLine="0"/>
              <w:rPr>
                <w:color w:val="000000"/>
                <w:szCs w:val="24"/>
              </w:rPr>
            </w:pPr>
            <w:r>
              <w:rPr>
                <w:color w:val="000000"/>
                <w:szCs w:val="24"/>
              </w:rPr>
              <w:t xml:space="preserve"> </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Pr="00D41906"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DB35FB" w:rsidRPr="00DB35FB">
              <w:rPr>
                <w:sz w:val="24"/>
                <w:szCs w:val="24"/>
              </w:rPr>
              <w:t>http://www.unipro.energy/files/117/</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39584E" w:rsidRPr="006A7181" w:rsidRDefault="0039584E" w:rsidP="0039584E">
            <w:pPr>
              <w:autoSpaceDE w:val="0"/>
              <w:autoSpaceDN w:val="0"/>
              <w:adjustRightInd w:val="0"/>
              <w:spacing w:line="276" w:lineRule="auto"/>
              <w:ind w:firstLine="0"/>
              <w:rPr>
                <w:sz w:val="24"/>
                <w:szCs w:val="24"/>
              </w:rPr>
            </w:pPr>
            <w:r w:rsidRPr="006A7181">
              <w:rPr>
                <w:sz w:val="24"/>
                <w:szCs w:val="24"/>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новый сервис – портал для самостоятельной регистрации в базе поставщиков ПАО «</w:t>
            </w:r>
            <w:proofErr w:type="spellStart"/>
            <w:r w:rsidRPr="006A7181">
              <w:rPr>
                <w:sz w:val="24"/>
                <w:szCs w:val="24"/>
              </w:rPr>
              <w:t>Юнипро</w:t>
            </w:r>
            <w:proofErr w:type="spellEnd"/>
            <w:r w:rsidRPr="006A7181">
              <w:rPr>
                <w:sz w:val="24"/>
                <w:szCs w:val="24"/>
              </w:rPr>
              <w:t>».</w:t>
            </w:r>
          </w:p>
          <w:p w:rsidR="0039584E" w:rsidRDefault="0039584E" w:rsidP="0039584E">
            <w:pPr>
              <w:autoSpaceDE w:val="0"/>
              <w:autoSpaceDN w:val="0"/>
              <w:adjustRightInd w:val="0"/>
              <w:spacing w:line="276" w:lineRule="auto"/>
              <w:ind w:firstLine="0"/>
              <w:rPr>
                <w:rStyle w:val="af2"/>
                <w:sz w:val="24"/>
                <w:szCs w:val="24"/>
              </w:rPr>
            </w:pPr>
            <w:r w:rsidRPr="006A7181">
              <w:rPr>
                <w:bCs/>
                <w:sz w:val="24"/>
                <w:szCs w:val="24"/>
              </w:rPr>
              <w:t xml:space="preserve">        Все Участники запроса предложений должны быть аккредитованы в Базе поставщиков</w:t>
            </w:r>
            <w:r w:rsidRPr="006A7181">
              <w:rPr>
                <w:sz w:val="24"/>
                <w:szCs w:val="24"/>
              </w:rPr>
              <w:t xml:space="preserve"> ПАО «</w:t>
            </w:r>
            <w:proofErr w:type="spellStart"/>
            <w:r w:rsidRPr="006A7181">
              <w:rPr>
                <w:sz w:val="24"/>
                <w:szCs w:val="24"/>
              </w:rPr>
              <w:t>Юнипро</w:t>
            </w:r>
            <w:proofErr w:type="spellEnd"/>
            <w:r w:rsidRPr="006A7181">
              <w:rPr>
                <w:sz w:val="24"/>
                <w:szCs w:val="24"/>
              </w:rPr>
              <w:t xml:space="preserve">». Информация о порядке аккредитации содержится на официальном сайте компании и доступна </w:t>
            </w:r>
            <w:proofErr w:type="gramStart"/>
            <w:r w:rsidRPr="006A7181">
              <w:rPr>
                <w:sz w:val="24"/>
                <w:szCs w:val="24"/>
              </w:rPr>
              <w:t>по  ссылке</w:t>
            </w:r>
            <w:proofErr w:type="gramEnd"/>
            <w:r w:rsidRPr="006A7181">
              <w:rPr>
                <w:color w:val="365F91" w:themeColor="accent1" w:themeShade="BF"/>
                <w:sz w:val="24"/>
                <w:szCs w:val="24"/>
              </w:rPr>
              <w:t>:</w:t>
            </w:r>
            <w:r w:rsidRPr="006A7181">
              <w:rPr>
                <w:color w:val="000000"/>
                <w:sz w:val="24"/>
                <w:szCs w:val="24"/>
              </w:rPr>
              <w:t xml:space="preserve"> </w:t>
            </w:r>
            <w:hyperlink r:id="rId11" w:history="1">
              <w:r w:rsidRPr="006A7181">
                <w:rPr>
                  <w:rStyle w:val="af2"/>
                  <w:sz w:val="24"/>
                  <w:szCs w:val="24"/>
                </w:rPr>
                <w:t>http://www.</w:t>
              </w:r>
              <w:proofErr w:type="spellStart"/>
              <w:r w:rsidRPr="006A7181">
                <w:rPr>
                  <w:rStyle w:val="af2"/>
                  <w:sz w:val="24"/>
                  <w:szCs w:val="24"/>
                  <w:lang w:val="en-US"/>
                </w:rPr>
                <w:t>unipro</w:t>
              </w:r>
              <w:proofErr w:type="spellEnd"/>
              <w:r w:rsidRPr="006A7181">
                <w:rPr>
                  <w:rStyle w:val="af2"/>
                  <w:sz w:val="24"/>
                  <w:szCs w:val="24"/>
                </w:rPr>
                <w:t>.</w:t>
              </w:r>
              <w:r w:rsidRPr="006A7181">
                <w:rPr>
                  <w:rStyle w:val="af2"/>
                  <w:sz w:val="24"/>
                  <w:szCs w:val="24"/>
                  <w:lang w:val="en-US"/>
                </w:rPr>
                <w:t>energy</w:t>
              </w:r>
              <w:r w:rsidRPr="006A7181">
                <w:rPr>
                  <w:rStyle w:val="af2"/>
                  <w:sz w:val="24"/>
                  <w:szCs w:val="24"/>
                </w:rPr>
                <w:t>/</w:t>
              </w:r>
              <w:proofErr w:type="spellStart"/>
              <w:r w:rsidRPr="006A7181">
                <w:rPr>
                  <w:rStyle w:val="af2"/>
                  <w:sz w:val="24"/>
                  <w:szCs w:val="24"/>
                </w:rPr>
                <w:t>purchase</w:t>
              </w:r>
              <w:proofErr w:type="spellEnd"/>
              <w:r w:rsidRPr="006A7181">
                <w:rPr>
                  <w:rStyle w:val="af2"/>
                  <w:sz w:val="24"/>
                  <w:szCs w:val="24"/>
                </w:rPr>
                <w:t>/</w:t>
              </w:r>
              <w:proofErr w:type="spellStart"/>
              <w:r w:rsidRPr="006A7181">
                <w:rPr>
                  <w:rStyle w:val="af2"/>
                  <w:sz w:val="24"/>
                  <w:szCs w:val="24"/>
                </w:rPr>
                <w:t>accreditation</w:t>
              </w:r>
              <w:proofErr w:type="spellEnd"/>
              <w:r w:rsidRPr="006A7181">
                <w:rPr>
                  <w:rStyle w:val="af2"/>
                  <w:sz w:val="24"/>
                  <w:szCs w:val="24"/>
                </w:rPr>
                <w:t>/</w:t>
              </w:r>
            </w:hyperlink>
          </w:p>
          <w:p w:rsidR="008A6DFF" w:rsidRPr="004747FE" w:rsidRDefault="008A6DFF" w:rsidP="00DB35FB">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w:t>
      </w:r>
      <w:proofErr w:type="gramStart"/>
      <w:r w:rsidR="00D20281" w:rsidRPr="00CC6391">
        <w:rPr>
          <w:color w:val="000000"/>
          <w:sz w:val="24"/>
          <w:szCs w:val="24"/>
        </w:rPr>
        <w:t xml:space="preserve">сайте </w:t>
      </w:r>
      <w:r w:rsidR="009E7366">
        <w:rPr>
          <w:color w:val="000000"/>
          <w:sz w:val="24"/>
          <w:szCs w:val="24"/>
        </w:rPr>
        <w:t xml:space="preserve"> ПАО</w:t>
      </w:r>
      <w:proofErr w:type="gramEnd"/>
      <w:r w:rsidR="009E7366">
        <w:rPr>
          <w:color w:val="000000"/>
          <w:sz w:val="24"/>
          <w:szCs w:val="24"/>
        </w:rPr>
        <w:t xml:space="preserve">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C22750">
        <w:rPr>
          <w:color w:val="000000"/>
          <w:sz w:val="24"/>
          <w:szCs w:val="24"/>
        </w:rPr>
        <w:t>37/17</w:t>
      </w:r>
      <w:r w:rsidR="00B85D0D" w:rsidRPr="00CC6391">
        <w:rPr>
          <w:color w:val="000000"/>
          <w:sz w:val="24"/>
          <w:szCs w:val="24"/>
        </w:rPr>
        <w:t xml:space="preserve">                 </w:t>
      </w:r>
      <w:r w:rsidR="00055407" w:rsidRPr="00CC6391">
        <w:rPr>
          <w:color w:val="000000"/>
          <w:sz w:val="24"/>
          <w:szCs w:val="24"/>
        </w:rPr>
        <w:t xml:space="preserve">от </w:t>
      </w:r>
      <w:r w:rsidR="00FA4DD6" w:rsidRPr="00CC6391">
        <w:rPr>
          <w:i/>
          <w:color w:val="000000"/>
          <w:sz w:val="24"/>
          <w:szCs w:val="24"/>
        </w:rPr>
        <w:t>«</w:t>
      </w:r>
      <w:r w:rsidR="00C22750">
        <w:rPr>
          <w:i/>
          <w:color w:val="000000"/>
          <w:sz w:val="24"/>
          <w:szCs w:val="24"/>
        </w:rPr>
        <w:t>26</w:t>
      </w:r>
      <w:r w:rsidR="00FA4DD6" w:rsidRPr="00CC6391">
        <w:rPr>
          <w:i/>
          <w:color w:val="000000"/>
          <w:sz w:val="24"/>
          <w:szCs w:val="24"/>
        </w:rPr>
        <w:t>»</w:t>
      </w:r>
      <w:r w:rsidR="00C22750">
        <w:rPr>
          <w:i/>
          <w:color w:val="000000"/>
          <w:sz w:val="24"/>
          <w:szCs w:val="24"/>
        </w:rPr>
        <w:t xml:space="preserve"> октября </w:t>
      </w:r>
      <w:r w:rsidR="00F822D6" w:rsidRPr="00CC6391">
        <w:rPr>
          <w:i/>
          <w:color w:val="000000"/>
          <w:sz w:val="24"/>
          <w:szCs w:val="24"/>
        </w:rPr>
        <w:t>20</w:t>
      </w:r>
      <w:r w:rsidR="00C22750">
        <w:rPr>
          <w:i/>
          <w:color w:val="000000"/>
          <w:sz w:val="24"/>
          <w:szCs w:val="24"/>
        </w:rPr>
        <w:t>17</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bookmarkStart w:id="16" w:name="_GoBack"/>
      <w:bookmarkEnd w:id="16"/>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w:t>
      </w:r>
      <w:proofErr w:type="gramStart"/>
      <w:r w:rsidRPr="001F2C0F">
        <w:rPr>
          <w:sz w:val="24"/>
          <w:szCs w:val="24"/>
        </w:rPr>
        <w:t xml:space="preserve">с </w:t>
      </w:r>
      <w:r w:rsidR="00F377F9" w:rsidRPr="001F2C0F">
        <w:rPr>
          <w:sz w:val="24"/>
          <w:szCs w:val="24"/>
        </w:rPr>
        <w:t xml:space="preserve"> </w:t>
      </w:r>
      <w:r w:rsidR="00141345" w:rsidRPr="001F2C0F">
        <w:rPr>
          <w:sz w:val="24"/>
          <w:szCs w:val="24"/>
        </w:rPr>
        <w:t>настоящим</w:t>
      </w:r>
      <w:proofErr w:type="gramEnd"/>
      <w:r w:rsidR="00141345" w:rsidRPr="001F2C0F">
        <w:rPr>
          <w:sz w:val="24"/>
          <w:szCs w:val="24"/>
        </w:rPr>
        <w:t xml:space="preserve">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proofErr w:type="gramStart"/>
      <w:r w:rsidR="00CB1227" w:rsidRPr="001F2C0F">
        <w:rPr>
          <w:color w:val="000000"/>
          <w:sz w:val="24"/>
          <w:szCs w:val="24"/>
        </w:rPr>
        <w:t xml:space="preserve">) </w:t>
      </w:r>
      <w:r w:rsidRPr="001F2C0F">
        <w:rPr>
          <w:color w:val="000000"/>
          <w:sz w:val="24"/>
          <w:szCs w:val="24"/>
        </w:rPr>
        <w:t xml:space="preserve"> на</w:t>
      </w:r>
      <w:proofErr w:type="gramEnd"/>
      <w:r w:rsidRPr="001F2C0F">
        <w:rPr>
          <w:color w:val="000000"/>
          <w:sz w:val="24"/>
          <w:szCs w:val="24"/>
        </w:rPr>
        <w:t xml:space="preserve">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proofErr w:type="gramStart"/>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proofErr w:type="gramStart"/>
      <w:r w:rsidRPr="001F2C0F">
        <w:rPr>
          <w:sz w:val="24"/>
          <w:szCs w:val="24"/>
        </w:rPr>
        <w:t>)</w:t>
      </w:r>
      <w:r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xml:space="preserve">, ХХ руб., а также дополнить расшифровкой словами, </w:t>
      </w:r>
      <w:proofErr w:type="gramStart"/>
      <w:r w:rsidRPr="001F2C0F">
        <w:rPr>
          <w:sz w:val="24"/>
          <w:szCs w:val="24"/>
        </w:rPr>
        <w:t>например</w:t>
      </w:r>
      <w:proofErr w:type="gramEnd"/>
      <w:r w:rsidRPr="001F2C0F">
        <w:rPr>
          <w:sz w:val="24"/>
          <w:szCs w:val="24"/>
        </w:rPr>
        <w:t>: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Pr="001F2C0F">
        <w:rPr>
          <w:sz w:val="24"/>
          <w:szCs w:val="24"/>
        </w:rPr>
        <w:t>согласно 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Pr="00624CF0" w:rsidRDefault="009D3F5A" w:rsidP="003D48E7">
            <w:pPr>
              <w:spacing w:line="240" w:lineRule="auto"/>
              <w:ind w:left="510" w:right="2" w:hanging="540"/>
              <w:rPr>
                <w:b/>
                <w:bCs/>
                <w:szCs w:val="28"/>
              </w:rPr>
            </w:pPr>
            <w:r w:rsidRPr="009D3F5A">
              <w:rPr>
                <w:b/>
                <w:bCs/>
                <w:szCs w:val="28"/>
              </w:rPr>
              <w:t xml:space="preserve">Лот № </w:t>
            </w:r>
            <w:r w:rsidR="00624CF0" w:rsidRPr="00624CF0">
              <w:rPr>
                <w:b/>
                <w:bCs/>
                <w:szCs w:val="28"/>
              </w:rPr>
              <w:t>5180345-1</w:t>
            </w:r>
            <w:r w:rsidRPr="00624CF0">
              <w:rPr>
                <w:b/>
                <w:bCs/>
                <w:szCs w:val="28"/>
              </w:rPr>
              <w:t xml:space="preserve">  </w:t>
            </w:r>
          </w:p>
          <w:p w:rsidR="00537601" w:rsidRPr="009D3F5A" w:rsidRDefault="009D3F5A" w:rsidP="006956BA">
            <w:pPr>
              <w:spacing w:line="240" w:lineRule="auto"/>
              <w:ind w:left="68" w:right="2" w:firstLine="28"/>
              <w:rPr>
                <w:b/>
                <w:color w:val="000000"/>
                <w:szCs w:val="28"/>
              </w:rPr>
            </w:pPr>
            <w:r w:rsidRPr="009D3F5A">
              <w:rPr>
                <w:b/>
                <w:bCs/>
                <w:szCs w:val="28"/>
              </w:rPr>
              <w:t xml:space="preserve">Поставка </w:t>
            </w:r>
            <w:r w:rsidR="00552FB4">
              <w:rPr>
                <w:b/>
                <w:bCs/>
                <w:szCs w:val="28"/>
              </w:rPr>
              <w:t xml:space="preserve">инструмента </w:t>
            </w:r>
            <w:proofErr w:type="spellStart"/>
            <w:r w:rsidR="00552FB4">
              <w:rPr>
                <w:b/>
                <w:bCs/>
                <w:szCs w:val="28"/>
                <w:lang w:val="en-US"/>
              </w:rPr>
              <w:t>Gedore</w:t>
            </w:r>
            <w:proofErr w:type="spellEnd"/>
            <w:r w:rsidR="00552FB4" w:rsidRPr="006956BA">
              <w:rPr>
                <w:b/>
                <w:bCs/>
                <w:szCs w:val="28"/>
              </w:rPr>
              <w:t xml:space="preserve"> </w:t>
            </w:r>
            <w:r w:rsidR="00552FB4">
              <w:rPr>
                <w:b/>
                <w:bCs/>
                <w:szCs w:val="28"/>
              </w:rPr>
              <w:t xml:space="preserve">или </w:t>
            </w:r>
            <w:proofErr w:type="gramStart"/>
            <w:r w:rsidR="00552FB4">
              <w:rPr>
                <w:b/>
                <w:bCs/>
                <w:szCs w:val="28"/>
              </w:rPr>
              <w:t xml:space="preserve">аналоги </w:t>
            </w:r>
            <w:r w:rsidRPr="009D3F5A">
              <w:rPr>
                <w:b/>
                <w:bCs/>
                <w:szCs w:val="28"/>
              </w:rPr>
              <w:t xml:space="preserve"> для</w:t>
            </w:r>
            <w:proofErr w:type="gramEnd"/>
            <w:r w:rsidRPr="009D3F5A">
              <w:rPr>
                <w:b/>
                <w:bCs/>
                <w:szCs w:val="28"/>
              </w:rPr>
              <w:t xml:space="preserve"> филиала </w:t>
            </w:r>
            <w:r w:rsidR="00F20F01">
              <w:rPr>
                <w:b/>
                <w:bCs/>
                <w:szCs w:val="28"/>
              </w:rPr>
              <w:t>«</w:t>
            </w:r>
            <w:r w:rsidR="00E3061E">
              <w:rPr>
                <w:b/>
                <w:bCs/>
                <w:szCs w:val="28"/>
              </w:rPr>
              <w:t>Сургутская ГРЭС-2</w:t>
            </w:r>
            <w:r w:rsidR="00F20F01">
              <w:rPr>
                <w:b/>
                <w:bCs/>
                <w:szCs w:val="28"/>
              </w:rPr>
              <w:t>»</w:t>
            </w:r>
            <w:r w:rsidR="006956BA">
              <w:rPr>
                <w:b/>
                <w:bCs/>
                <w:szCs w:val="28"/>
              </w:rPr>
              <w:t xml:space="preserve">   ПАО «</w:t>
            </w:r>
            <w:proofErr w:type="spellStart"/>
            <w:r w:rsidR="006956BA">
              <w:rPr>
                <w:b/>
                <w:bCs/>
                <w:szCs w:val="28"/>
              </w:rPr>
              <w:t>Юнипро</w:t>
            </w:r>
            <w:proofErr w:type="spellEnd"/>
            <w:r w:rsidR="006956BA">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p w:rsidR="003D48E7" w:rsidRDefault="003D48E7" w:rsidP="00F20F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lastRenderedPageBreak/>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lastRenderedPageBreak/>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Pr="001F2C0F" w:rsidRDefault="008570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 xml:space="preserve">Регион предоставления </w:t>
            </w:r>
            <w:proofErr w:type="gramStart"/>
            <w:r w:rsidRPr="00CC6391">
              <w:rPr>
                <w:bCs/>
                <w:szCs w:val="24"/>
              </w:rPr>
              <w:t>услуг:</w:t>
            </w:r>
            <w:r w:rsidRPr="00CC6391">
              <w:rPr>
                <w:bCs/>
                <w:szCs w:val="24"/>
              </w:rPr>
              <w:br/>
            </w:r>
            <w:r w:rsidRPr="00CC6391">
              <w:rPr>
                <w:szCs w:val="24"/>
              </w:rPr>
              <w:t>-</w:t>
            </w:r>
            <w:proofErr w:type="gramEnd"/>
            <w:r w:rsidRPr="00CC6391">
              <w:rPr>
                <w:szCs w:val="24"/>
              </w:rPr>
              <w:t xml:space="preserve">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w:t>
            </w:r>
            <w:proofErr w:type="gramStart"/>
            <w:r w:rsidRPr="00CC6391">
              <w:rPr>
                <w:bCs/>
                <w:szCs w:val="24"/>
              </w:rPr>
              <w:t>акционеры</w:t>
            </w:r>
            <w:r w:rsidRPr="00CC6391">
              <w:rPr>
                <w:bCs/>
                <w:szCs w:val="24"/>
              </w:rPr>
              <w:br/>
            </w:r>
            <w:r w:rsidRPr="00CC6391">
              <w:rPr>
                <w:i/>
                <w:iCs/>
                <w:szCs w:val="24"/>
              </w:rPr>
              <w:t>(</w:t>
            </w:r>
            <w:proofErr w:type="gramEnd"/>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 xml:space="preserve">(указать </w:t>
            </w:r>
            <w:proofErr w:type="gramStart"/>
            <w:r w:rsidRPr="00CC6391">
              <w:rPr>
                <w:i/>
                <w:szCs w:val="24"/>
              </w:rPr>
              <w:t>наименование,  кем</w:t>
            </w:r>
            <w:proofErr w:type="gramEnd"/>
            <w:r w:rsidRPr="00CC6391">
              <w:rPr>
                <w:i/>
                <w:szCs w:val="24"/>
              </w:rPr>
              <w:t xml:space="preserve">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w:t>
            </w:r>
            <w:proofErr w:type="gramStart"/>
            <w:r w:rsidRPr="00CC6391">
              <w:rPr>
                <w:i/>
                <w:szCs w:val="24"/>
              </w:rPr>
              <w:t>персонал)*</w:t>
            </w:r>
            <w:proofErr w:type="gramEnd"/>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proofErr w:type="gramStart"/>
      <w:r w:rsidRPr="00CC6391">
        <w:rPr>
          <w:sz w:val="24"/>
          <w:szCs w:val="24"/>
        </w:rPr>
        <w:t xml:space="preserve">4.9.2.1  </w:t>
      </w:r>
      <w:r w:rsidR="00B620AF" w:rsidRPr="00CC6391">
        <w:rPr>
          <w:sz w:val="24"/>
          <w:szCs w:val="24"/>
        </w:rPr>
        <w:t>Участник</w:t>
      </w:r>
      <w:proofErr w:type="gramEnd"/>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22750">
            <w:pPr>
              <w:pStyle w:val="afb"/>
              <w:spacing w:before="0" w:after="0" w:line="276" w:lineRule="auto"/>
              <w:rPr>
                <w:b/>
                <w:szCs w:val="24"/>
              </w:rPr>
            </w:pPr>
            <w:r w:rsidRPr="00CC6391">
              <w:rPr>
                <w:b/>
                <w:szCs w:val="24"/>
              </w:rPr>
              <w:t>ИТОГО за целый 20</w:t>
            </w:r>
            <w:r w:rsidR="00BF5DE9" w:rsidRPr="00CC6391">
              <w:rPr>
                <w:b/>
                <w:szCs w:val="24"/>
              </w:rPr>
              <w:t>1</w:t>
            </w:r>
            <w:r w:rsidR="00C22750">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22750">
            <w:pPr>
              <w:pStyle w:val="afb"/>
              <w:spacing w:before="0" w:after="0" w:line="276" w:lineRule="auto"/>
              <w:rPr>
                <w:szCs w:val="24"/>
              </w:rPr>
            </w:pPr>
            <w:r w:rsidRPr="00CC6391">
              <w:rPr>
                <w:b/>
                <w:szCs w:val="24"/>
              </w:rPr>
              <w:t>ИТОГО за целый 201</w:t>
            </w:r>
            <w:r w:rsidR="00C22750">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 xml:space="preserve">ЕХНИЧЕСКАЯ </w:t>
      </w:r>
      <w:proofErr w:type="gramStart"/>
      <w:r w:rsidR="00B1053C" w:rsidRPr="000E2B07">
        <w:rPr>
          <w:rFonts w:ascii="Times New Roman" w:hAnsi="Times New Roman"/>
          <w:sz w:val="28"/>
          <w:szCs w:val="28"/>
        </w:rPr>
        <w:t>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C17" w:rsidRDefault="00EA4C17">
      <w:r>
        <w:separator/>
      </w:r>
    </w:p>
  </w:endnote>
  <w:endnote w:type="continuationSeparator" w:id="0">
    <w:p w:rsidR="00EA4C17" w:rsidRDefault="00EA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83265D" w:rsidRDefault="0083265D">
        <w:pPr>
          <w:pStyle w:val="af0"/>
          <w:jc w:val="right"/>
        </w:pPr>
        <w:r>
          <w:fldChar w:fldCharType="begin"/>
        </w:r>
        <w:r>
          <w:instrText xml:space="preserve"> PAGE   \* MERGEFORMAT </w:instrText>
        </w:r>
        <w:r>
          <w:fldChar w:fldCharType="separate"/>
        </w:r>
        <w:r w:rsidR="00C22750">
          <w:rPr>
            <w:noProof/>
          </w:rPr>
          <w:t>2</w:t>
        </w:r>
        <w:r>
          <w:rPr>
            <w:noProof/>
          </w:rPr>
          <w:fldChar w:fldCharType="end"/>
        </w:r>
      </w:p>
    </w:sdtContent>
  </w:sdt>
  <w:p w:rsidR="0083265D" w:rsidRDefault="0083265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C17" w:rsidRDefault="00EA4C17">
      <w:r>
        <w:separator/>
      </w:r>
    </w:p>
  </w:footnote>
  <w:footnote w:type="continuationSeparator" w:id="0">
    <w:p w:rsidR="00EA4C17" w:rsidRDefault="00EA4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65D" w:rsidRPr="00F01080" w:rsidRDefault="0083265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235"/>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005"/>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B4"/>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4CF0"/>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6BA"/>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A7181"/>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4A2"/>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65D"/>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EE2"/>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E7D4C"/>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66ED"/>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2750"/>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CCB"/>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5FB"/>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17"/>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FF628B-595C-4AE4-9CF9-A59498B5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ccreditatio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announcemen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BFC79-0915-446B-8BF7-3F05172AE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28</Pages>
  <Words>4657</Words>
  <Characters>26547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31142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53</cp:revision>
  <cp:lastPrinted>2015-11-09T03:41:00Z</cp:lastPrinted>
  <dcterms:created xsi:type="dcterms:W3CDTF">2015-11-05T11:44:00Z</dcterms:created>
  <dcterms:modified xsi:type="dcterms:W3CDTF">2017-10-26T05:23:00Z</dcterms:modified>
</cp:coreProperties>
</file>